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59946" w14:textId="79824B28" w:rsidR="00555625" w:rsidRPr="00555625" w:rsidRDefault="00792F74" w:rsidP="00555625">
      <w:pPr>
        <w:jc w:val="right"/>
        <w:rPr>
          <w:rFonts w:ascii="Calibri" w:hAnsi="Calibri" w:cs="Calibri"/>
          <w:b/>
          <w:bCs/>
        </w:rPr>
      </w:pPr>
      <w:r w:rsidRPr="004E7A7F">
        <w:rPr>
          <w:rFonts w:ascii="Calibri" w:hAnsi="Calibri" w:cs="Calibri"/>
          <w:b/>
          <w:bCs/>
        </w:rPr>
        <w:t>ZAŁĄCZNIK</w:t>
      </w:r>
      <w:r w:rsidR="002C540E">
        <w:rPr>
          <w:rFonts w:ascii="Calibri" w:hAnsi="Calibri" w:cs="Calibri"/>
          <w:b/>
          <w:bCs/>
        </w:rPr>
        <w:t xml:space="preserve"> </w:t>
      </w:r>
      <w:r w:rsidR="00F84B56">
        <w:rPr>
          <w:rFonts w:ascii="Calibri" w:hAnsi="Calibri" w:cs="Calibri"/>
          <w:b/>
          <w:bCs/>
        </w:rPr>
        <w:t>4</w:t>
      </w:r>
      <w:r w:rsidR="001824F2" w:rsidRPr="004E7A7F">
        <w:rPr>
          <w:rFonts w:ascii="Calibri" w:hAnsi="Calibri" w:cs="Calibri"/>
          <w:b/>
          <w:bCs/>
        </w:rPr>
        <w:t xml:space="preserve"> </w:t>
      </w:r>
      <w:r w:rsidR="00AB75A3" w:rsidRPr="004E7A7F">
        <w:rPr>
          <w:rFonts w:ascii="Calibri" w:hAnsi="Calibri" w:cs="Calibri"/>
          <w:b/>
          <w:bCs/>
        </w:rPr>
        <w:t xml:space="preserve">do Zapytania ofertowego </w:t>
      </w:r>
      <w:r w:rsidR="002C540E">
        <w:rPr>
          <w:rFonts w:ascii="Calibri" w:hAnsi="Calibri" w:cs="Calibri"/>
          <w:b/>
          <w:bCs/>
        </w:rPr>
        <w:t>N</w:t>
      </w:r>
      <w:r w:rsidR="00AD2831">
        <w:rPr>
          <w:rFonts w:ascii="Calibri" w:hAnsi="Calibri" w:cs="Calibri"/>
          <w:b/>
          <w:bCs/>
        </w:rPr>
        <w:t xml:space="preserve">r </w:t>
      </w:r>
      <w:r w:rsidR="00F84B56">
        <w:rPr>
          <w:rFonts w:ascii="Calibri" w:hAnsi="Calibri" w:cs="Calibri"/>
          <w:b/>
          <w:bCs/>
        </w:rPr>
        <w:t>1</w:t>
      </w:r>
      <w:r w:rsidR="00AD2831" w:rsidRPr="00AD2831">
        <w:rPr>
          <w:rFonts w:ascii="Calibri" w:hAnsi="Calibri" w:cs="Calibri"/>
          <w:b/>
          <w:bCs/>
        </w:rPr>
        <w:t>/202</w:t>
      </w:r>
      <w:r w:rsidR="00F84B56">
        <w:rPr>
          <w:rFonts w:ascii="Calibri" w:hAnsi="Calibri" w:cs="Calibri"/>
          <w:b/>
          <w:bCs/>
        </w:rPr>
        <w:t>6</w:t>
      </w:r>
      <w:r w:rsidR="00AD2831" w:rsidRPr="00AD2831">
        <w:rPr>
          <w:rFonts w:ascii="Calibri" w:hAnsi="Calibri" w:cs="Calibri"/>
          <w:b/>
          <w:bCs/>
        </w:rPr>
        <w:t>/</w:t>
      </w:r>
      <w:r w:rsidR="00F84B56">
        <w:rPr>
          <w:rFonts w:ascii="Calibri" w:hAnsi="Calibri" w:cs="Calibri"/>
          <w:b/>
          <w:bCs/>
        </w:rPr>
        <w:t>BHP</w:t>
      </w:r>
      <w:r w:rsidR="000F5E2E">
        <w:rPr>
          <w:rFonts w:ascii="Calibri" w:hAnsi="Calibri" w:cs="Calibri"/>
          <w:b/>
          <w:bCs/>
        </w:rPr>
        <w:t>/A</w:t>
      </w:r>
    </w:p>
    <w:p w14:paraId="38B54E87" w14:textId="1545C83B" w:rsidR="00ED2ED9" w:rsidRPr="004E7A7F" w:rsidRDefault="00ED2ED9" w:rsidP="004E7A7F">
      <w:pPr>
        <w:jc w:val="right"/>
        <w:rPr>
          <w:rFonts w:ascii="Calibri" w:hAnsi="Calibri" w:cs="Arial"/>
          <w:b/>
          <w:bCs/>
        </w:rPr>
      </w:pPr>
    </w:p>
    <w:p w14:paraId="71EA53F8" w14:textId="77777777" w:rsidR="00792F74" w:rsidRPr="004E7A7F" w:rsidRDefault="00792F74" w:rsidP="004E7A7F">
      <w:pPr>
        <w:jc w:val="right"/>
        <w:rPr>
          <w:rFonts w:ascii="Calibri" w:hAnsi="Calibri" w:cs="Calibri"/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792F74" w:rsidRPr="004E7A7F" w14:paraId="4ABE8E91" w14:textId="77777777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5A44A2E" w14:textId="66FA9376" w:rsidR="00AB75A3" w:rsidRPr="00F84B56" w:rsidRDefault="00F84B56" w:rsidP="004E7A7F">
            <w:pPr>
              <w:pStyle w:val="Akapitzlist"/>
              <w:spacing w:before="60" w:after="6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F84B56">
              <w:rPr>
                <w:rStyle w:val="Pogrubienie"/>
                <w:rFonts w:ascii="Calibri" w:hAnsi="Calibri" w:cs="Calibri"/>
              </w:rPr>
              <w:t>OPIS KONCEPCJI PRZYGOTOWANIA STUDIÓW PRZYPADKU</w:t>
            </w:r>
          </w:p>
        </w:tc>
      </w:tr>
    </w:tbl>
    <w:p w14:paraId="6A386ED2" w14:textId="77777777" w:rsidR="00BB1F8B" w:rsidRPr="004E7A7F" w:rsidRDefault="00BB1F8B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0C453BFD" w14:textId="77777777" w:rsidR="004E7A7F" w:rsidRDefault="004E7A7F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120055B1" w14:textId="415B8357" w:rsidR="007F39DB" w:rsidRDefault="00B66B69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  <w:r w:rsidRPr="004E7A7F">
        <w:rPr>
          <w:rFonts w:ascii="Calibri" w:hAnsi="Calibri" w:cs="Calibri"/>
          <w:i/>
          <w:iCs/>
        </w:rPr>
        <w:t>Nazwa</w:t>
      </w:r>
      <w:r w:rsidR="003D5E38" w:rsidRPr="004E7A7F">
        <w:rPr>
          <w:rFonts w:ascii="Calibri" w:hAnsi="Calibri" w:cs="Calibri"/>
          <w:i/>
          <w:iCs/>
        </w:rPr>
        <w:t xml:space="preserve"> </w:t>
      </w:r>
      <w:r w:rsidR="00B813DB" w:rsidRPr="004E7A7F">
        <w:rPr>
          <w:rFonts w:ascii="Calibri" w:hAnsi="Calibri" w:cs="Calibri"/>
          <w:i/>
          <w:iCs/>
        </w:rPr>
        <w:t>Wykonawcy</w:t>
      </w:r>
      <w:r w:rsidR="006157CF" w:rsidRPr="004E7A7F">
        <w:rPr>
          <w:rFonts w:ascii="Calibri" w:hAnsi="Calibri" w:cs="Calibri"/>
          <w:i/>
          <w:iCs/>
        </w:rPr>
        <w:t>:</w:t>
      </w:r>
    </w:p>
    <w:p w14:paraId="2DF632F5" w14:textId="77777777" w:rsidR="007B3B95" w:rsidRDefault="007B3B95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</w:p>
    <w:p w14:paraId="3CB020F2" w14:textId="77777777" w:rsidR="006157CF" w:rsidRPr="004E7A7F" w:rsidRDefault="006157CF" w:rsidP="004E7A7F">
      <w:pPr>
        <w:pStyle w:val="Akapitzlist"/>
        <w:ind w:left="0" w:firstLine="15"/>
        <w:jc w:val="center"/>
        <w:rPr>
          <w:rFonts w:ascii="Calibri" w:hAnsi="Calibri" w:cs="Calibri"/>
          <w:i/>
          <w:iCs/>
        </w:rPr>
      </w:pPr>
      <w:r w:rsidRPr="004E7A7F">
        <w:rPr>
          <w:rFonts w:ascii="Calibri" w:hAnsi="Calibri" w:cs="Calibri"/>
          <w:i/>
          <w:iCs/>
        </w:rPr>
        <w:t xml:space="preserve"> _____________</w:t>
      </w:r>
      <w:r w:rsidR="00240D86" w:rsidRPr="004E7A7F">
        <w:rPr>
          <w:rFonts w:ascii="Calibri" w:hAnsi="Calibri" w:cs="Calibri"/>
          <w:i/>
          <w:iCs/>
        </w:rPr>
        <w:t>______________</w:t>
      </w:r>
      <w:r w:rsidRPr="004E7A7F">
        <w:rPr>
          <w:rFonts w:ascii="Calibri" w:hAnsi="Calibri" w:cs="Calibri"/>
          <w:i/>
          <w:iCs/>
        </w:rPr>
        <w:t>________________</w:t>
      </w:r>
    </w:p>
    <w:p w14:paraId="7345BF6C" w14:textId="77777777" w:rsidR="004870C4" w:rsidRPr="004E7A7F" w:rsidRDefault="004870C4" w:rsidP="004E7A7F">
      <w:pPr>
        <w:pStyle w:val="Akapitzlist"/>
        <w:ind w:left="0" w:firstLine="15"/>
        <w:jc w:val="center"/>
        <w:rPr>
          <w:rFonts w:ascii="Calibri" w:hAnsi="Calibri" w:cs="Calibri"/>
          <w:lang w:val="de-DE"/>
        </w:rPr>
      </w:pPr>
    </w:p>
    <w:p w14:paraId="05D478ED" w14:textId="77777777" w:rsidR="00F84B56" w:rsidRPr="00F84B56" w:rsidRDefault="00F84B56" w:rsidP="00F84B56">
      <w:pPr>
        <w:spacing w:before="60"/>
        <w:ind w:left="15"/>
        <w:jc w:val="both"/>
        <w:rPr>
          <w:rFonts w:asciiTheme="minorHAnsi" w:hAnsiTheme="minorHAnsi" w:cstheme="minorHAnsi"/>
        </w:rPr>
      </w:pPr>
      <w:r w:rsidRPr="00F84B56">
        <w:rPr>
          <w:rStyle w:val="Pogrubienie"/>
          <w:rFonts w:asciiTheme="minorHAnsi" w:hAnsiTheme="minorHAnsi" w:cstheme="minorHAnsi"/>
        </w:rPr>
        <w:t>Opis koncepcji przygotowania studiów przypadku przykładów rozwiązań</w:t>
      </w:r>
      <w:r w:rsidRPr="00F84B56">
        <w:rPr>
          <w:rFonts w:asciiTheme="minorHAnsi" w:hAnsiTheme="minorHAnsi" w:cstheme="minorHAnsi"/>
        </w:rPr>
        <w:t xml:space="preserve">, przygotowany przez Wykonawcę na podstawie raportu z badania stanowiącego załącznik nr 8 do zapytania. </w:t>
      </w:r>
    </w:p>
    <w:p w14:paraId="6138BB69" w14:textId="77777777" w:rsidR="00F84B56" w:rsidRDefault="00F84B56" w:rsidP="00F84B56">
      <w:pPr>
        <w:spacing w:before="60"/>
        <w:ind w:left="15"/>
        <w:jc w:val="both"/>
        <w:rPr>
          <w:rFonts w:asciiTheme="minorHAnsi" w:hAnsiTheme="minorHAnsi" w:cstheme="minorHAnsi"/>
        </w:rPr>
      </w:pPr>
    </w:p>
    <w:p w14:paraId="613BF478" w14:textId="39FE05FE" w:rsidR="00F84B56" w:rsidRPr="00F84B56" w:rsidRDefault="00F84B56" w:rsidP="00F84B56">
      <w:pPr>
        <w:spacing w:before="60"/>
        <w:ind w:left="15"/>
        <w:jc w:val="both"/>
        <w:rPr>
          <w:rFonts w:asciiTheme="minorHAnsi" w:hAnsiTheme="minorHAnsi" w:cstheme="minorHAnsi"/>
          <w:u w:val="single"/>
        </w:rPr>
      </w:pPr>
      <w:r w:rsidRPr="00F84B56">
        <w:rPr>
          <w:rFonts w:asciiTheme="minorHAnsi" w:hAnsiTheme="minorHAnsi" w:cstheme="minorHAnsi"/>
          <w:u w:val="single"/>
        </w:rPr>
        <w:t>Opis koncepcji nie może przekraczać 3 stron znormalizowanym drukiem (wyłącznie: czcionka Times New Roman 12 pkt., interlinia 1,5).</w:t>
      </w:r>
    </w:p>
    <w:p w14:paraId="459449AC" w14:textId="77777777" w:rsidR="00ED2ED9" w:rsidRDefault="00ED2ED9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ED9420D" w14:textId="77777777" w:rsidR="00117C5F" w:rsidRDefault="00117C5F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08FCBFB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1B68917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21D1EE0B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2F2345F7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6B3A2280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579BE00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8069FF9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22B96E0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582CF2C9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52A7C26E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4D825BB9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B09E4D5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2743C1EA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6BBCBE28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709CDBAF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6755BBDF" w14:textId="77777777" w:rsidR="00F84B56" w:rsidRDefault="00F84B56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36BBBC8B" w14:textId="77777777" w:rsidR="00F77CC3" w:rsidRPr="00ED2ED9" w:rsidRDefault="00F77CC3" w:rsidP="004E7A7F">
      <w:pPr>
        <w:pStyle w:val="Akapitzlist"/>
        <w:widowControl/>
        <w:suppressAutoHyphens w:val="0"/>
        <w:ind w:left="284"/>
        <w:contextualSpacing/>
        <w:jc w:val="both"/>
        <w:rPr>
          <w:rFonts w:ascii="Calibri" w:hAnsi="Calibri" w:cs="Arial"/>
          <w:color w:val="000000"/>
          <w:kern w:val="20"/>
          <w:sz w:val="22"/>
          <w:szCs w:val="22"/>
        </w:rPr>
      </w:pPr>
    </w:p>
    <w:p w14:paraId="64DB3582" w14:textId="13841397" w:rsidR="004870C4" w:rsidRDefault="004870C4" w:rsidP="004E7A7F">
      <w:pPr>
        <w:ind w:firstLine="709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582950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582950" w:rsidRDefault="008110A4" w:rsidP="004E7A7F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582950">
              <w:rPr>
                <w:rFonts w:ascii="Calibri" w:hAnsi="Calibri"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582950" w:rsidRDefault="008110A4" w:rsidP="004E7A7F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3A331CB9" w:rsidR="008110A4" w:rsidRPr="00582950" w:rsidRDefault="00574099" w:rsidP="004E7A7F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        Podpis </w:t>
            </w:r>
            <w:r w:rsidR="00FA46F9" w:rsidRPr="00582950">
              <w:rPr>
                <w:rFonts w:ascii="Calibri" w:hAnsi="Calibri" w:cs="Calibri"/>
                <w:bCs/>
                <w:sz w:val="20"/>
                <w:szCs w:val="20"/>
              </w:rPr>
              <w:t>Wykonawcy</w:t>
            </w:r>
          </w:p>
          <w:p w14:paraId="786F2B7E" w14:textId="77777777" w:rsidR="008110A4" w:rsidRPr="00582950" w:rsidRDefault="008110A4" w:rsidP="00574099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67321434" w14:textId="77777777" w:rsidR="00792F74" w:rsidRDefault="00792F74" w:rsidP="004E7A7F">
      <w:pPr>
        <w:ind w:left="1065" w:hanging="345"/>
        <w:jc w:val="right"/>
        <w:rPr>
          <w:rFonts w:ascii="Calibri" w:hAnsi="Calibri" w:cs="Calibri"/>
          <w:sz w:val="22"/>
          <w:szCs w:val="22"/>
        </w:rPr>
      </w:pPr>
    </w:p>
    <w:p w14:paraId="4C90453E" w14:textId="587A98B0" w:rsidR="00CA5580" w:rsidRPr="00CA5580" w:rsidRDefault="00CA5580" w:rsidP="004E7A7F">
      <w:pPr>
        <w:pStyle w:val="Tekstprzypisudolnego"/>
        <w:ind w:left="0" w:right="-2" w:firstLine="0"/>
        <w:jc w:val="both"/>
        <w:rPr>
          <w:rFonts w:ascii="Calibri" w:hAnsi="Calibri"/>
          <w:sz w:val="18"/>
          <w:szCs w:val="18"/>
        </w:rPr>
      </w:pPr>
    </w:p>
    <w:sectPr w:rsidR="00CA5580" w:rsidRPr="00CA5580" w:rsidSect="00AD2831">
      <w:headerReference w:type="default" r:id="rId8"/>
      <w:footerReference w:type="default" r:id="rId9"/>
      <w:pgSz w:w="11906" w:h="16838"/>
      <w:pgMar w:top="1418" w:right="1134" w:bottom="851" w:left="1134" w:header="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D3064" w14:textId="77777777" w:rsidR="002E32DC" w:rsidRDefault="002E32DC">
      <w:r>
        <w:separator/>
      </w:r>
    </w:p>
  </w:endnote>
  <w:endnote w:type="continuationSeparator" w:id="0">
    <w:p w14:paraId="12AD0A80" w14:textId="77777777" w:rsidR="002E32DC" w:rsidRDefault="002E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70433" w14:textId="77777777" w:rsidR="00AD2831" w:rsidRPr="00EF2195" w:rsidRDefault="00AD2831" w:rsidP="00AD2831">
    <w:pPr>
      <w:pStyle w:val="Stopka"/>
      <w:jc w:val="right"/>
      <w:rPr>
        <w:sz w:val="18"/>
        <w:szCs w:val="18"/>
      </w:rPr>
    </w:pPr>
    <w:r w:rsidRPr="00EF2195">
      <w:rPr>
        <w:sz w:val="18"/>
        <w:szCs w:val="18"/>
      </w:rPr>
      <w:fldChar w:fldCharType="begin"/>
    </w:r>
    <w:r w:rsidRPr="00EF2195">
      <w:rPr>
        <w:sz w:val="18"/>
        <w:szCs w:val="18"/>
      </w:rPr>
      <w:instrText>PAGE   \* MERGEFORMAT</w:instrText>
    </w:r>
    <w:r w:rsidRPr="00EF2195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EF2195">
      <w:rPr>
        <w:sz w:val="18"/>
        <w:szCs w:val="18"/>
      </w:rPr>
      <w:fldChar w:fldCharType="end"/>
    </w:r>
  </w:p>
  <w:p w14:paraId="483E683B" w14:textId="289D9D8E" w:rsidR="00AD2831" w:rsidRPr="00AD2831" w:rsidRDefault="00AD2831" w:rsidP="00AD2831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635BE" w14:textId="77777777" w:rsidR="002E32DC" w:rsidRDefault="002E32DC">
      <w:r>
        <w:separator/>
      </w:r>
    </w:p>
  </w:footnote>
  <w:footnote w:type="continuationSeparator" w:id="0">
    <w:p w14:paraId="6DDDE823" w14:textId="77777777" w:rsidR="002E32DC" w:rsidRDefault="002E3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2785" w14:textId="6AADA9CD" w:rsidR="00CE5C4A" w:rsidRDefault="00F84B56" w:rsidP="00F84B56">
    <w:pPr>
      <w:pStyle w:val="Nagwek"/>
      <w:jc w:val="center"/>
    </w:pPr>
    <w:r w:rsidRPr="006E4585">
      <w:rPr>
        <w:noProof/>
        <w:lang w:eastAsia="pl-PL"/>
      </w:rPr>
      <w:drawing>
        <wp:inline distT="0" distB="0" distL="0" distR="0" wp14:anchorId="2358168F" wp14:editId="056633CF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749D2"/>
    <w:multiLevelType w:val="hybridMultilevel"/>
    <w:tmpl w:val="F1C24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130EF"/>
    <w:multiLevelType w:val="hybridMultilevel"/>
    <w:tmpl w:val="C7EC1C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F455FFA"/>
    <w:multiLevelType w:val="hybridMultilevel"/>
    <w:tmpl w:val="C7EC1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690376">
    <w:abstractNumId w:val="0"/>
  </w:num>
  <w:num w:numId="2" w16cid:durableId="865753559">
    <w:abstractNumId w:val="1"/>
  </w:num>
  <w:num w:numId="3" w16cid:durableId="1936092911">
    <w:abstractNumId w:val="2"/>
  </w:num>
  <w:num w:numId="4" w16cid:durableId="1766264993">
    <w:abstractNumId w:val="3"/>
  </w:num>
  <w:num w:numId="5" w16cid:durableId="1061907247">
    <w:abstractNumId w:val="5"/>
  </w:num>
  <w:num w:numId="6" w16cid:durableId="959068447">
    <w:abstractNumId w:val="10"/>
  </w:num>
  <w:num w:numId="7" w16cid:durableId="1692730300">
    <w:abstractNumId w:val="9"/>
  </w:num>
  <w:num w:numId="8" w16cid:durableId="1975602032">
    <w:abstractNumId w:val="6"/>
  </w:num>
  <w:num w:numId="9" w16cid:durableId="17590834">
    <w:abstractNumId w:val="11"/>
  </w:num>
  <w:num w:numId="10" w16cid:durableId="1219590685">
    <w:abstractNumId w:val="13"/>
  </w:num>
  <w:num w:numId="11" w16cid:durableId="852963310">
    <w:abstractNumId w:val="7"/>
  </w:num>
  <w:num w:numId="12" w16cid:durableId="1087111684">
    <w:abstractNumId w:val="4"/>
  </w:num>
  <w:num w:numId="13" w16cid:durableId="1267807315">
    <w:abstractNumId w:val="14"/>
  </w:num>
  <w:num w:numId="14" w16cid:durableId="1348798290">
    <w:abstractNumId w:val="8"/>
  </w:num>
  <w:num w:numId="15" w16cid:durableId="1987276963">
    <w:abstractNumId w:val="12"/>
  </w:num>
  <w:num w:numId="16" w16cid:durableId="9404501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264F2"/>
    <w:rsid w:val="00037484"/>
    <w:rsid w:val="000450C4"/>
    <w:rsid w:val="000877B1"/>
    <w:rsid w:val="00093AFC"/>
    <w:rsid w:val="00094465"/>
    <w:rsid w:val="000A112A"/>
    <w:rsid w:val="000B5661"/>
    <w:rsid w:val="000D2967"/>
    <w:rsid w:val="000E2C36"/>
    <w:rsid w:val="000F2B7D"/>
    <w:rsid w:val="000F5E2E"/>
    <w:rsid w:val="00101C1D"/>
    <w:rsid w:val="0010699D"/>
    <w:rsid w:val="00110F7D"/>
    <w:rsid w:val="00117C5F"/>
    <w:rsid w:val="00120D3C"/>
    <w:rsid w:val="001472A0"/>
    <w:rsid w:val="00153EA0"/>
    <w:rsid w:val="00172B7D"/>
    <w:rsid w:val="00177D9A"/>
    <w:rsid w:val="001824F2"/>
    <w:rsid w:val="00186273"/>
    <w:rsid w:val="00197D87"/>
    <w:rsid w:val="001A132C"/>
    <w:rsid w:val="001D163A"/>
    <w:rsid w:val="001D5BF2"/>
    <w:rsid w:val="0020331A"/>
    <w:rsid w:val="00233283"/>
    <w:rsid w:val="00240D86"/>
    <w:rsid w:val="002510DF"/>
    <w:rsid w:val="00252025"/>
    <w:rsid w:val="002556C4"/>
    <w:rsid w:val="00264EF9"/>
    <w:rsid w:val="00272E34"/>
    <w:rsid w:val="002B21A8"/>
    <w:rsid w:val="002C4890"/>
    <w:rsid w:val="002C540E"/>
    <w:rsid w:val="002D150A"/>
    <w:rsid w:val="002E19D9"/>
    <w:rsid w:val="002E32DC"/>
    <w:rsid w:val="00300176"/>
    <w:rsid w:val="003060E7"/>
    <w:rsid w:val="00321A69"/>
    <w:rsid w:val="00325140"/>
    <w:rsid w:val="00346357"/>
    <w:rsid w:val="0035350E"/>
    <w:rsid w:val="00360273"/>
    <w:rsid w:val="003610B6"/>
    <w:rsid w:val="0036319E"/>
    <w:rsid w:val="003758B6"/>
    <w:rsid w:val="0039235D"/>
    <w:rsid w:val="003A5027"/>
    <w:rsid w:val="003A77A5"/>
    <w:rsid w:val="003D05F8"/>
    <w:rsid w:val="003D5E38"/>
    <w:rsid w:val="003E0A71"/>
    <w:rsid w:val="004112B7"/>
    <w:rsid w:val="004418D4"/>
    <w:rsid w:val="00462694"/>
    <w:rsid w:val="00481945"/>
    <w:rsid w:val="004870C4"/>
    <w:rsid w:val="004B2C47"/>
    <w:rsid w:val="004C1A8A"/>
    <w:rsid w:val="004C3DEF"/>
    <w:rsid w:val="004E7A7F"/>
    <w:rsid w:val="005223F9"/>
    <w:rsid w:val="005320B1"/>
    <w:rsid w:val="005327F0"/>
    <w:rsid w:val="00544BAB"/>
    <w:rsid w:val="00553A3F"/>
    <w:rsid w:val="00555625"/>
    <w:rsid w:val="005645C0"/>
    <w:rsid w:val="00574099"/>
    <w:rsid w:val="00582950"/>
    <w:rsid w:val="005A02EE"/>
    <w:rsid w:val="005A130E"/>
    <w:rsid w:val="005F1335"/>
    <w:rsid w:val="005F78CA"/>
    <w:rsid w:val="00613671"/>
    <w:rsid w:val="006157CF"/>
    <w:rsid w:val="00675E73"/>
    <w:rsid w:val="00687B69"/>
    <w:rsid w:val="006E29A1"/>
    <w:rsid w:val="007146A3"/>
    <w:rsid w:val="00730962"/>
    <w:rsid w:val="007651D6"/>
    <w:rsid w:val="00792F74"/>
    <w:rsid w:val="00795784"/>
    <w:rsid w:val="007B3B95"/>
    <w:rsid w:val="007C14B1"/>
    <w:rsid w:val="007C3E37"/>
    <w:rsid w:val="007F39DB"/>
    <w:rsid w:val="008110A4"/>
    <w:rsid w:val="0081459E"/>
    <w:rsid w:val="00844266"/>
    <w:rsid w:val="00844519"/>
    <w:rsid w:val="008637C1"/>
    <w:rsid w:val="00864776"/>
    <w:rsid w:val="00877CAA"/>
    <w:rsid w:val="00887314"/>
    <w:rsid w:val="008A4770"/>
    <w:rsid w:val="008B562B"/>
    <w:rsid w:val="008E539D"/>
    <w:rsid w:val="008E5708"/>
    <w:rsid w:val="008F202B"/>
    <w:rsid w:val="009179EA"/>
    <w:rsid w:val="00925888"/>
    <w:rsid w:val="009427A0"/>
    <w:rsid w:val="00956305"/>
    <w:rsid w:val="0095685D"/>
    <w:rsid w:val="00963E90"/>
    <w:rsid w:val="00967515"/>
    <w:rsid w:val="00971F42"/>
    <w:rsid w:val="00975ACB"/>
    <w:rsid w:val="009833A8"/>
    <w:rsid w:val="00992FA2"/>
    <w:rsid w:val="009A56B8"/>
    <w:rsid w:val="009B0394"/>
    <w:rsid w:val="009B5B1A"/>
    <w:rsid w:val="009C0865"/>
    <w:rsid w:val="009D6B84"/>
    <w:rsid w:val="009E1BD0"/>
    <w:rsid w:val="009E1DC6"/>
    <w:rsid w:val="009F0F78"/>
    <w:rsid w:val="00A00A90"/>
    <w:rsid w:val="00A061EB"/>
    <w:rsid w:val="00A11D15"/>
    <w:rsid w:val="00A532FE"/>
    <w:rsid w:val="00A72A86"/>
    <w:rsid w:val="00A93987"/>
    <w:rsid w:val="00A97123"/>
    <w:rsid w:val="00AB75A3"/>
    <w:rsid w:val="00AD10FB"/>
    <w:rsid w:val="00AD2831"/>
    <w:rsid w:val="00AF3247"/>
    <w:rsid w:val="00B0129D"/>
    <w:rsid w:val="00B02224"/>
    <w:rsid w:val="00B028B5"/>
    <w:rsid w:val="00B065F4"/>
    <w:rsid w:val="00B14140"/>
    <w:rsid w:val="00B15114"/>
    <w:rsid w:val="00B305C1"/>
    <w:rsid w:val="00B35B02"/>
    <w:rsid w:val="00B47A95"/>
    <w:rsid w:val="00B51368"/>
    <w:rsid w:val="00B66B69"/>
    <w:rsid w:val="00B703F3"/>
    <w:rsid w:val="00B71351"/>
    <w:rsid w:val="00B7359C"/>
    <w:rsid w:val="00B813DB"/>
    <w:rsid w:val="00B870C2"/>
    <w:rsid w:val="00BB1F8B"/>
    <w:rsid w:val="00BE4F27"/>
    <w:rsid w:val="00C11BD5"/>
    <w:rsid w:val="00C21BD6"/>
    <w:rsid w:val="00C23233"/>
    <w:rsid w:val="00C336A1"/>
    <w:rsid w:val="00C51194"/>
    <w:rsid w:val="00C56BF3"/>
    <w:rsid w:val="00C737B0"/>
    <w:rsid w:val="00C77DDA"/>
    <w:rsid w:val="00CA12DC"/>
    <w:rsid w:val="00CA5580"/>
    <w:rsid w:val="00CB1A7F"/>
    <w:rsid w:val="00CE5C4A"/>
    <w:rsid w:val="00CF0E8F"/>
    <w:rsid w:val="00CF1D62"/>
    <w:rsid w:val="00CF2DC0"/>
    <w:rsid w:val="00CF6095"/>
    <w:rsid w:val="00CF713B"/>
    <w:rsid w:val="00D10F18"/>
    <w:rsid w:val="00D220F4"/>
    <w:rsid w:val="00D9726D"/>
    <w:rsid w:val="00DA751E"/>
    <w:rsid w:val="00DB4172"/>
    <w:rsid w:val="00DB604A"/>
    <w:rsid w:val="00DC6872"/>
    <w:rsid w:val="00DD018A"/>
    <w:rsid w:val="00DF4A99"/>
    <w:rsid w:val="00E205FD"/>
    <w:rsid w:val="00E32ED9"/>
    <w:rsid w:val="00E95398"/>
    <w:rsid w:val="00EA0346"/>
    <w:rsid w:val="00EC09F5"/>
    <w:rsid w:val="00EC245D"/>
    <w:rsid w:val="00ED2ED9"/>
    <w:rsid w:val="00EE68F0"/>
    <w:rsid w:val="00F34987"/>
    <w:rsid w:val="00F36825"/>
    <w:rsid w:val="00F456D7"/>
    <w:rsid w:val="00F7027D"/>
    <w:rsid w:val="00F77CC3"/>
    <w:rsid w:val="00F84B56"/>
    <w:rsid w:val="00F8590F"/>
    <w:rsid w:val="00F87DAC"/>
    <w:rsid w:val="00FA0FC9"/>
    <w:rsid w:val="00FA36CA"/>
    <w:rsid w:val="00FA4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EC8A3D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basedOn w:val="Normalny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link w:val="Tekstprzypisudolnego"/>
    <w:rsid w:val="004870C4"/>
    <w:rPr>
      <w:rFonts w:eastAsia="SimSun" w:cs="Mangal"/>
      <w:kern w:val="1"/>
      <w:lang w:eastAsia="hi-IN" w:bidi="hi-IN"/>
    </w:rPr>
  </w:style>
  <w:style w:type="character" w:styleId="Pogrubienie">
    <w:name w:val="Strong"/>
    <w:uiPriority w:val="22"/>
    <w:qFormat/>
    <w:rsid w:val="00F84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6E413-1A9A-4AC1-98C6-D8A89E7C6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439</Characters>
  <Application>Microsoft Office Word</Application>
  <DocSecurity>0</DocSecurity>
  <Lines>40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anna.cieslak</dc:creator>
  <cp:lastModifiedBy>Iwona Zawadzka</cp:lastModifiedBy>
  <cp:revision>2</cp:revision>
  <cp:lastPrinted>2014-01-15T08:37:00Z</cp:lastPrinted>
  <dcterms:created xsi:type="dcterms:W3CDTF">2026-04-09T17:59:00Z</dcterms:created>
  <dcterms:modified xsi:type="dcterms:W3CDTF">2026-04-09T17:59:00Z</dcterms:modified>
</cp:coreProperties>
</file>